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8C20E" w14:textId="77777777" w:rsidR="007D197A" w:rsidRPr="00480223" w:rsidRDefault="007D197A">
      <w:pPr>
        <w:pStyle w:val="Textoindependiente"/>
        <w:rPr>
          <w:rFonts w:ascii="Arial" w:hAnsi="Arial" w:cs="Arial"/>
        </w:rPr>
      </w:pPr>
    </w:p>
    <w:p w14:paraId="72C95A91" w14:textId="77777777" w:rsidR="007D197A" w:rsidRPr="00480223" w:rsidRDefault="007D197A" w:rsidP="00536329">
      <w:pPr>
        <w:pStyle w:val="Textoindependiente"/>
        <w:rPr>
          <w:rFonts w:ascii="Arial" w:hAnsi="Arial" w:cs="Arial"/>
        </w:rPr>
      </w:pPr>
      <w:r w:rsidRPr="00480223">
        <w:rPr>
          <w:rFonts w:ascii="Arial" w:hAnsi="Arial" w:cs="Arial"/>
        </w:rPr>
        <w:t xml:space="preserve">CONTRATO </w:t>
      </w:r>
      <w:r w:rsidRPr="00480223">
        <w:rPr>
          <w:rFonts w:ascii="Arial" w:hAnsi="Arial" w:cs="Arial"/>
          <w:b/>
        </w:rPr>
        <w:tab/>
        <w:t>:</w:t>
      </w:r>
      <w:r w:rsidRPr="00480223">
        <w:rPr>
          <w:rFonts w:ascii="Arial" w:hAnsi="Arial" w:cs="Arial"/>
          <w:b/>
        </w:rPr>
        <w:tab/>
      </w:r>
      <w:r w:rsidRPr="00480223">
        <w:rPr>
          <w:rFonts w:ascii="Arial" w:hAnsi="Arial" w:cs="Arial"/>
          <w:b/>
        </w:rPr>
        <w:tab/>
      </w:r>
      <w:r w:rsidRPr="00480223">
        <w:rPr>
          <w:rFonts w:ascii="Arial" w:hAnsi="Arial" w:cs="Arial"/>
        </w:rPr>
        <w:tab/>
        <w:t xml:space="preserve">PRESTACIÓN DE SERVICIOS  </w:t>
      </w:r>
    </w:p>
    <w:p w14:paraId="31A45175" w14:textId="789462F0" w:rsidR="007D197A" w:rsidRPr="00480223" w:rsidRDefault="007D197A" w:rsidP="00536329">
      <w:pPr>
        <w:pStyle w:val="Textoindependiente"/>
        <w:rPr>
          <w:rFonts w:ascii="Arial" w:hAnsi="Arial" w:cs="Arial"/>
        </w:rPr>
      </w:pPr>
      <w:r w:rsidRPr="00480223">
        <w:rPr>
          <w:rFonts w:ascii="Arial" w:hAnsi="Arial" w:cs="Arial"/>
        </w:rPr>
        <w:t>CONTRATISTA:</w:t>
      </w:r>
      <w:r w:rsidRPr="00480223">
        <w:rPr>
          <w:rFonts w:ascii="Arial" w:hAnsi="Arial" w:cs="Arial"/>
        </w:rPr>
        <w:tab/>
      </w:r>
      <w:r w:rsidRPr="00480223">
        <w:rPr>
          <w:rFonts w:ascii="Arial" w:hAnsi="Arial" w:cs="Arial"/>
        </w:rPr>
        <w:tab/>
        <w:t xml:space="preserve"> </w:t>
      </w:r>
      <w:r w:rsidRPr="00480223">
        <w:rPr>
          <w:rFonts w:ascii="Arial" w:hAnsi="Arial" w:cs="Arial"/>
        </w:rPr>
        <w:tab/>
      </w:r>
      <w:r w:rsidR="0040471D" w:rsidRPr="00480223">
        <w:rPr>
          <w:rFonts w:ascii="Arial" w:hAnsi="Arial" w:cs="Arial"/>
        </w:rPr>
        <w:t>CRISTHIAN EDUARDO ORTIZ GARCIA</w:t>
      </w:r>
    </w:p>
    <w:p w14:paraId="07D5B4D2" w14:textId="7985DD03" w:rsidR="007D197A" w:rsidRPr="00480223" w:rsidRDefault="007D197A" w:rsidP="00536329">
      <w:pPr>
        <w:pStyle w:val="Textoindependiente"/>
        <w:rPr>
          <w:rFonts w:ascii="Arial" w:hAnsi="Arial" w:cs="Arial"/>
        </w:rPr>
      </w:pPr>
      <w:r w:rsidRPr="00480223">
        <w:rPr>
          <w:rFonts w:ascii="Arial" w:hAnsi="Arial" w:cs="Arial"/>
        </w:rPr>
        <w:t>IDENTIFICACIÓN:</w:t>
      </w:r>
      <w:r w:rsidRPr="00480223">
        <w:rPr>
          <w:rFonts w:ascii="Arial" w:hAnsi="Arial" w:cs="Arial"/>
        </w:rPr>
        <w:tab/>
      </w:r>
      <w:r w:rsidRPr="00480223">
        <w:rPr>
          <w:rFonts w:ascii="Arial" w:hAnsi="Arial" w:cs="Arial"/>
        </w:rPr>
        <w:tab/>
      </w:r>
      <w:r w:rsidRPr="00480223">
        <w:rPr>
          <w:rFonts w:ascii="Arial" w:hAnsi="Arial" w:cs="Arial"/>
        </w:rPr>
        <w:tab/>
      </w:r>
      <w:r w:rsidR="0040471D" w:rsidRPr="00480223">
        <w:rPr>
          <w:rFonts w:ascii="Arial" w:hAnsi="Arial" w:cs="Arial"/>
        </w:rPr>
        <w:t>94063804</w:t>
      </w:r>
      <w:r w:rsidRPr="00480223">
        <w:rPr>
          <w:rFonts w:ascii="Arial" w:hAnsi="Arial" w:cs="Arial"/>
        </w:rPr>
        <w:tab/>
      </w:r>
    </w:p>
    <w:p w14:paraId="2C86A26C" w14:textId="7AB6CD8E" w:rsidR="007D197A" w:rsidRPr="00480223" w:rsidRDefault="007D197A" w:rsidP="00536329">
      <w:pPr>
        <w:pStyle w:val="Textoindependiente"/>
        <w:rPr>
          <w:rFonts w:ascii="Arial" w:hAnsi="Arial" w:cs="Arial"/>
        </w:rPr>
      </w:pPr>
      <w:r w:rsidRPr="00480223">
        <w:rPr>
          <w:rFonts w:ascii="Arial" w:hAnsi="Arial" w:cs="Arial"/>
        </w:rPr>
        <w:t xml:space="preserve">CODIGO DISPONIBILIDAD: </w:t>
      </w:r>
      <w:r w:rsidRPr="00480223">
        <w:rPr>
          <w:rFonts w:ascii="Arial" w:hAnsi="Arial" w:cs="Arial"/>
        </w:rPr>
        <w:tab/>
        <w:t>No. CDP</w:t>
      </w:r>
      <w:r w:rsidRPr="00480223">
        <w:rPr>
          <w:rFonts w:ascii="Arial" w:hAnsi="Arial" w:cs="Arial"/>
          <w:color w:val="000000"/>
        </w:rPr>
        <w:t xml:space="preserve">.  </w:t>
      </w:r>
      <w:r w:rsidR="0040471D" w:rsidRPr="00480223">
        <w:rPr>
          <w:rFonts w:ascii="Arial" w:hAnsi="Arial" w:cs="Arial"/>
        </w:rPr>
        <w:t>3500237808</w:t>
      </w:r>
      <w:r w:rsidRPr="00480223">
        <w:rPr>
          <w:rFonts w:ascii="Arial" w:hAnsi="Arial" w:cs="Arial"/>
          <w:color w:val="000000"/>
        </w:rPr>
        <w:tab/>
      </w:r>
    </w:p>
    <w:p w14:paraId="4411E3AC" w14:textId="4F8B442F" w:rsidR="007D197A" w:rsidRPr="00480223" w:rsidRDefault="007D197A" w:rsidP="00536329">
      <w:pPr>
        <w:pStyle w:val="Textoindependiente"/>
        <w:rPr>
          <w:rFonts w:ascii="Arial" w:hAnsi="Arial" w:cs="Arial"/>
        </w:rPr>
      </w:pPr>
      <w:r w:rsidRPr="00480223">
        <w:rPr>
          <w:rFonts w:ascii="Arial" w:hAnsi="Arial" w:cs="Arial"/>
        </w:rPr>
        <w:t>RESERVA:</w:t>
      </w:r>
      <w:r w:rsidRPr="00480223">
        <w:rPr>
          <w:rFonts w:ascii="Arial" w:hAnsi="Arial" w:cs="Arial"/>
        </w:rPr>
        <w:tab/>
      </w:r>
      <w:r w:rsidRPr="00480223">
        <w:rPr>
          <w:rFonts w:ascii="Arial" w:hAnsi="Arial" w:cs="Arial"/>
        </w:rPr>
        <w:tab/>
      </w:r>
      <w:r w:rsidRPr="00480223">
        <w:rPr>
          <w:rFonts w:ascii="Arial" w:hAnsi="Arial" w:cs="Arial"/>
        </w:rPr>
        <w:tab/>
      </w:r>
      <w:r w:rsidRPr="00480223">
        <w:rPr>
          <w:rFonts w:ascii="Arial" w:hAnsi="Arial" w:cs="Arial"/>
        </w:rPr>
        <w:tab/>
        <w:t xml:space="preserve">No. RPC.  </w:t>
      </w:r>
      <w:r w:rsidR="0040471D" w:rsidRPr="00480223">
        <w:rPr>
          <w:rFonts w:ascii="Arial" w:hAnsi="Arial" w:cs="Arial"/>
        </w:rPr>
        <w:t>4500368036</w:t>
      </w:r>
      <w:r w:rsidRPr="00480223">
        <w:rPr>
          <w:rFonts w:ascii="Arial" w:hAnsi="Arial" w:cs="Arial"/>
        </w:rPr>
        <w:tab/>
      </w:r>
      <w:r w:rsidRPr="00480223">
        <w:rPr>
          <w:rFonts w:ascii="Arial" w:hAnsi="Arial" w:cs="Arial"/>
        </w:rPr>
        <w:tab/>
        <w:t xml:space="preserve"> </w:t>
      </w:r>
    </w:p>
    <w:p w14:paraId="7D582089" w14:textId="3450CB1F" w:rsidR="007D197A" w:rsidRPr="00480223" w:rsidRDefault="007D197A" w:rsidP="00F6785F">
      <w:pPr>
        <w:pStyle w:val="Textoindependiente"/>
        <w:ind w:left="3544" w:hanging="3544"/>
        <w:jc w:val="left"/>
        <w:rPr>
          <w:rFonts w:ascii="Arial" w:hAnsi="Arial" w:cs="Arial"/>
        </w:rPr>
      </w:pPr>
      <w:r w:rsidRPr="00480223">
        <w:rPr>
          <w:rFonts w:ascii="Arial" w:hAnsi="Arial" w:cs="Arial"/>
        </w:rPr>
        <w:t xml:space="preserve">VALOR DELCONTRATO:            </w:t>
      </w:r>
      <w:r w:rsidR="0040471D" w:rsidRPr="00480223">
        <w:rPr>
          <w:rFonts w:ascii="Arial" w:hAnsi="Arial" w:cs="Arial"/>
          <w:bCs/>
          <w:lang w:eastAsia="es-CO"/>
        </w:rPr>
        <w:t>$</w:t>
      </w:r>
      <w:r w:rsidR="0040471D" w:rsidRPr="00480223">
        <w:rPr>
          <w:rFonts w:ascii="Arial" w:hAnsi="Arial" w:cs="Arial"/>
          <w:bCs/>
          <w:noProof/>
          <w:lang w:eastAsia="es-CO"/>
        </w:rPr>
        <w:t>6.552.000</w:t>
      </w:r>
      <w:r w:rsidR="0040471D" w:rsidRPr="00480223">
        <w:rPr>
          <w:rFonts w:ascii="Arial" w:hAnsi="Arial" w:cs="Arial"/>
          <w:noProof/>
        </w:rPr>
        <w:t xml:space="preserve"> </w:t>
      </w:r>
      <w:r w:rsidR="00F6785F" w:rsidRPr="00480223">
        <w:rPr>
          <w:rFonts w:ascii="Arial" w:hAnsi="Arial" w:cs="Arial"/>
          <w:noProof/>
        </w:rPr>
        <w:t>SEIS MILLONES QUINIENTOS CINCUENTA Y DOS MIL PESOS M/CTE</w:t>
      </w:r>
    </w:p>
    <w:p w14:paraId="38E52CEB" w14:textId="3761B82F" w:rsidR="007D197A" w:rsidRPr="00480223" w:rsidRDefault="007D197A" w:rsidP="00536329">
      <w:pPr>
        <w:pStyle w:val="Textoindependiente"/>
        <w:jc w:val="left"/>
        <w:rPr>
          <w:rFonts w:ascii="Arial" w:hAnsi="Arial" w:cs="Arial"/>
        </w:rPr>
      </w:pPr>
      <w:r w:rsidRPr="00480223">
        <w:rPr>
          <w:rFonts w:ascii="Arial" w:hAnsi="Arial" w:cs="Arial"/>
        </w:rPr>
        <w:t>DURACIÓN:</w:t>
      </w:r>
      <w:r w:rsidRPr="00480223">
        <w:rPr>
          <w:rFonts w:ascii="Arial" w:hAnsi="Arial" w:cs="Arial"/>
        </w:rPr>
        <w:tab/>
      </w:r>
      <w:r w:rsidRPr="00480223">
        <w:rPr>
          <w:rFonts w:ascii="Arial" w:hAnsi="Arial" w:cs="Arial"/>
        </w:rPr>
        <w:tab/>
      </w:r>
      <w:r w:rsidRPr="00480223">
        <w:rPr>
          <w:rFonts w:ascii="Arial" w:hAnsi="Arial" w:cs="Arial"/>
        </w:rPr>
        <w:tab/>
      </w:r>
      <w:r w:rsidRPr="00480223">
        <w:rPr>
          <w:rFonts w:ascii="Arial" w:hAnsi="Arial" w:cs="Arial"/>
        </w:rPr>
        <w:tab/>
        <w:t xml:space="preserve">HASTA EL </w:t>
      </w:r>
      <w:r w:rsidRPr="00480223">
        <w:rPr>
          <w:rFonts w:ascii="Arial" w:hAnsi="Arial" w:cs="Arial"/>
          <w:noProof/>
        </w:rPr>
        <w:t>31</w:t>
      </w:r>
      <w:r w:rsidR="00B45FEB" w:rsidRPr="00480223">
        <w:rPr>
          <w:rFonts w:ascii="Arial" w:hAnsi="Arial" w:cs="Arial"/>
          <w:noProof/>
        </w:rPr>
        <w:t xml:space="preserve"> DE JULIO DE 2025 </w:t>
      </w:r>
    </w:p>
    <w:p w14:paraId="4AF904AB" w14:textId="77777777" w:rsidR="007D197A" w:rsidRPr="00480223" w:rsidRDefault="007D197A" w:rsidP="000005A3">
      <w:pPr>
        <w:pStyle w:val="Textoindependiente"/>
        <w:jc w:val="left"/>
        <w:rPr>
          <w:rFonts w:ascii="Arial" w:hAnsi="Arial" w:cs="Arial"/>
        </w:rPr>
      </w:pPr>
      <w:r w:rsidRPr="00480223">
        <w:rPr>
          <w:rFonts w:ascii="Arial" w:hAnsi="Arial" w:cs="Arial"/>
        </w:rPr>
        <w:t>SUPERVISOR:</w:t>
      </w:r>
      <w:r w:rsidRPr="00480223">
        <w:rPr>
          <w:rFonts w:ascii="Arial" w:hAnsi="Arial" w:cs="Arial"/>
        </w:rPr>
        <w:tab/>
      </w:r>
      <w:r w:rsidRPr="00480223">
        <w:rPr>
          <w:rFonts w:ascii="Arial" w:hAnsi="Arial" w:cs="Arial"/>
        </w:rPr>
        <w:tab/>
      </w:r>
      <w:r w:rsidRPr="00480223">
        <w:rPr>
          <w:rFonts w:ascii="Arial" w:hAnsi="Arial" w:cs="Arial"/>
        </w:rPr>
        <w:tab/>
        <w:t>TOMAS GUTIERREZ MAÑOSCA</w:t>
      </w:r>
    </w:p>
    <w:p w14:paraId="4E34F108" w14:textId="77777777" w:rsidR="007D197A" w:rsidRPr="00480223" w:rsidRDefault="007D197A" w:rsidP="000005A3">
      <w:pPr>
        <w:pStyle w:val="Textoindependiente"/>
        <w:jc w:val="left"/>
        <w:rPr>
          <w:rFonts w:ascii="Arial" w:hAnsi="Arial" w:cs="Arial"/>
        </w:rPr>
      </w:pPr>
      <w:r w:rsidRPr="00480223">
        <w:rPr>
          <w:rFonts w:ascii="Arial" w:hAnsi="Arial" w:cs="Arial"/>
        </w:rPr>
        <w:t xml:space="preserve"> </w:t>
      </w:r>
    </w:p>
    <w:p w14:paraId="600FA2BC" w14:textId="77777777" w:rsidR="007D197A" w:rsidRPr="00480223" w:rsidRDefault="007D197A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480223">
        <w:rPr>
          <w:rFonts w:ascii="Arial" w:hAnsi="Arial" w:cs="Arial"/>
          <w:b/>
        </w:rPr>
        <w:t xml:space="preserve">OBJETO DEL CONTRATO </w:t>
      </w:r>
    </w:p>
    <w:p w14:paraId="52E2F68A" w14:textId="021C6F8B" w:rsidR="007D197A" w:rsidRPr="00480223" w:rsidRDefault="00B45FEB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480223">
        <w:rPr>
          <w:rFonts w:ascii="Arial" w:eastAsia="Arial" w:hAnsi="Arial" w:cs="Arial"/>
          <w:color w:val="000000"/>
        </w:rPr>
        <w:t>Prestación de servicios de apoyo a la gestión en la Secretaría del Deporte y la Recreación del proyecto denominado "Recreación, juego y lúdica para primera infancia, niñas, niños, adolescentes y jóvenes de Santiago de Cali." BP - 26005305</w:t>
      </w:r>
    </w:p>
    <w:p w14:paraId="6818E9B7" w14:textId="77777777" w:rsidR="007D197A" w:rsidRPr="00480223" w:rsidRDefault="007D197A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1ECB0CAA" w14:textId="78C02BCB" w:rsidR="007D197A" w:rsidRPr="00480223" w:rsidRDefault="007D197A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480223">
        <w:rPr>
          <w:rFonts w:ascii="Arial" w:hAnsi="Arial" w:cs="Arial"/>
          <w:lang w:val="es-ES_tradnl"/>
        </w:rPr>
        <w:t xml:space="preserve">En cumplimiento de las obligaciones establecidas en la cláusula </w:t>
      </w:r>
      <w:r w:rsidRPr="00480223">
        <w:rPr>
          <w:rFonts w:ascii="Arial" w:hAnsi="Arial" w:cs="Arial"/>
          <w:b/>
          <w:bCs/>
          <w:lang w:val="es-ES_tradnl"/>
        </w:rPr>
        <w:t>PRIMERA</w:t>
      </w:r>
      <w:r w:rsidRPr="00480223">
        <w:rPr>
          <w:rFonts w:ascii="Arial" w:hAnsi="Arial" w:cs="Arial"/>
          <w:lang w:val="es-ES_tradnl"/>
        </w:rPr>
        <w:t xml:space="preserve"> del contrato No. 4162.010.26.1.</w:t>
      </w:r>
      <w:r w:rsidRPr="00480223">
        <w:rPr>
          <w:rFonts w:ascii="Arial" w:hAnsi="Arial" w:cs="Arial"/>
          <w:noProof/>
          <w:lang w:val="es-ES_tradnl"/>
        </w:rPr>
        <w:t>4162.010.26.1.</w:t>
      </w:r>
      <w:r w:rsidR="0040471D" w:rsidRPr="00480223">
        <w:rPr>
          <w:rFonts w:ascii="Arial" w:hAnsi="Arial" w:cs="Arial"/>
          <w:noProof/>
          <w:lang w:val="es-ES_tradnl"/>
        </w:rPr>
        <w:t>1662</w:t>
      </w:r>
      <w:r w:rsidRPr="00480223">
        <w:rPr>
          <w:rFonts w:ascii="Arial" w:hAnsi="Arial" w:cs="Arial"/>
          <w:noProof/>
          <w:lang w:val="es-ES_tradnl"/>
        </w:rPr>
        <w:t>-2025</w:t>
      </w:r>
      <w:r w:rsidRPr="00480223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6EB1A0E9" w14:textId="77777777" w:rsidR="007D197A" w:rsidRPr="00480223" w:rsidRDefault="007D197A" w:rsidP="005E7EDD">
      <w:pPr>
        <w:pStyle w:val="Textoindependiente"/>
        <w:ind w:left="360"/>
        <w:rPr>
          <w:rFonts w:ascii="Arial" w:hAnsi="Arial" w:cs="Arial"/>
          <w:b/>
        </w:rPr>
      </w:pPr>
    </w:p>
    <w:p w14:paraId="2F76EB9A" w14:textId="77777777" w:rsidR="007D197A" w:rsidRPr="00480223" w:rsidRDefault="007D197A" w:rsidP="005E7EDD">
      <w:pPr>
        <w:pStyle w:val="Textoindependiente"/>
        <w:ind w:left="360"/>
        <w:rPr>
          <w:rFonts w:ascii="Arial" w:hAnsi="Arial" w:cs="Arial"/>
          <w:b/>
        </w:rPr>
      </w:pPr>
      <w:r w:rsidRPr="00480223">
        <w:rPr>
          <w:rFonts w:ascii="Arial" w:hAnsi="Arial" w:cs="Arial"/>
          <w:b/>
        </w:rPr>
        <w:t>ACTIVIDADES DESARROLLADAS</w:t>
      </w:r>
    </w:p>
    <w:p w14:paraId="00394E96" w14:textId="77777777" w:rsidR="007D197A" w:rsidRPr="00480223" w:rsidRDefault="007D197A">
      <w:pPr>
        <w:pStyle w:val="Textoindependiente"/>
        <w:rPr>
          <w:rFonts w:ascii="Arial" w:hAnsi="Arial" w:cs="Arial"/>
          <w:b/>
        </w:rPr>
      </w:pPr>
    </w:p>
    <w:p w14:paraId="31888997" w14:textId="77777777" w:rsidR="007D197A" w:rsidRPr="00480223" w:rsidRDefault="007D197A">
      <w:pPr>
        <w:pStyle w:val="Textoindependiente"/>
        <w:rPr>
          <w:rFonts w:ascii="Arial" w:hAnsi="Arial" w:cs="Arial"/>
          <w:b/>
        </w:rPr>
      </w:pPr>
      <w:r w:rsidRPr="00480223">
        <w:rPr>
          <w:rFonts w:ascii="Arial" w:hAnsi="Arial" w:cs="Arial"/>
        </w:rPr>
        <w:t xml:space="preserve">Informe de gestión relacionada con la ejecución de la </w:t>
      </w:r>
      <w:r w:rsidRPr="00480223">
        <w:rPr>
          <w:rFonts w:ascii="Arial" w:hAnsi="Arial" w:cs="Arial"/>
          <w:b/>
        </w:rPr>
        <w:t>PRIMERA CUOTA</w:t>
      </w:r>
    </w:p>
    <w:p w14:paraId="5E132911" w14:textId="77777777" w:rsidR="007D197A" w:rsidRPr="00480223" w:rsidRDefault="007D197A" w:rsidP="0040471D">
      <w:pPr>
        <w:pStyle w:val="Textoindependiente"/>
        <w:rPr>
          <w:rFonts w:ascii="Arial" w:hAnsi="Arial" w:cs="Arial"/>
          <w:b/>
        </w:rPr>
      </w:pPr>
    </w:p>
    <w:p w14:paraId="10D81F30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bookmarkStart w:id="0" w:name="_Hlk199000891"/>
      <w:r w:rsidRPr="00480223">
        <w:rPr>
          <w:rFonts w:ascii="Arial" w:hAnsi="Arial" w:cs="Arial"/>
          <w:sz w:val="24"/>
          <w:szCs w:val="24"/>
        </w:rPr>
        <w:t xml:space="preserve">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</w:r>
    </w:p>
    <w:p w14:paraId="4E31200C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4DA73B42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 xml:space="preserve">- Brindé apoyo en actividades de campo de jornadas y actividades recreativas con población de primera infancia e infancia en los escenarios designados </w:t>
      </w:r>
    </w:p>
    <w:p w14:paraId="23993715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47E2EDE1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14:paraId="67CCB4FD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33484F76" w14:textId="77777777" w:rsidR="0040471D" w:rsidRPr="00480223" w:rsidRDefault="0040471D" w:rsidP="0040471D">
      <w:pPr>
        <w:pStyle w:val="TableParagraph"/>
        <w:numPr>
          <w:ilvl w:val="0"/>
          <w:numId w:val="20"/>
        </w:numPr>
        <w:spacing w:before="13" w:line="259" w:lineRule="auto"/>
        <w:ind w:left="360"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 xml:space="preserve">Apoyé en la actualización de datos y registro en la plataforma SIDER </w:t>
      </w:r>
    </w:p>
    <w:p w14:paraId="781D3DE0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14DBBCAE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 xml:space="preserve">3. Asistir o brindar apoyo en reuniones, capacitaciones o espacios formativos </w:t>
      </w:r>
      <w:r w:rsidRPr="00480223">
        <w:rPr>
          <w:rFonts w:ascii="Arial" w:hAnsi="Arial" w:cs="Arial"/>
          <w:sz w:val="24"/>
          <w:szCs w:val="24"/>
        </w:rPr>
        <w:lastRenderedPageBreak/>
        <w:t>convocados por el área de Fomento, o que estén directamente relacionados con las funciones del cargo y el desarrollo del programa.</w:t>
      </w:r>
    </w:p>
    <w:p w14:paraId="4CE20DE4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173BC3E4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 xml:space="preserve">-  No realicé actividades para este periodo </w:t>
      </w:r>
    </w:p>
    <w:p w14:paraId="6AD6B00E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 xml:space="preserve"> </w:t>
      </w:r>
    </w:p>
    <w:p w14:paraId="492D0C0F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 xml:space="preserve">4. Brindar apoyo en actividades operativas, logísticas o asistenciales de carácter misional, requeridas por la Secretaría del Deporte y la Recreación, en cumplimiento del objeto contractual. </w:t>
      </w:r>
    </w:p>
    <w:p w14:paraId="603488C5" w14:textId="77777777" w:rsidR="0040471D" w:rsidRPr="00480223" w:rsidRDefault="0040471D" w:rsidP="0040471D">
      <w:pPr>
        <w:pStyle w:val="TableParagraph"/>
        <w:spacing w:before="13" w:line="259" w:lineRule="auto"/>
        <w:ind w:left="671" w:right="58"/>
        <w:jc w:val="both"/>
        <w:rPr>
          <w:rFonts w:ascii="Arial" w:hAnsi="Arial" w:cs="Arial"/>
          <w:sz w:val="24"/>
          <w:szCs w:val="24"/>
        </w:rPr>
      </w:pPr>
    </w:p>
    <w:p w14:paraId="5A6FC7EE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 xml:space="preserve">- Brindé apoyo en la construcción de planeaciones de jornadas según los formatos de gestión calidad </w:t>
      </w:r>
    </w:p>
    <w:p w14:paraId="0D55D18D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3054CAC4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>5. Las demás relacionadas con el desarrollo del objeto contractual.</w:t>
      </w:r>
    </w:p>
    <w:p w14:paraId="3FF3920D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7E36D62F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 xml:space="preserve">-  No realicé actividades para este periodo </w:t>
      </w:r>
    </w:p>
    <w:bookmarkEnd w:id="0"/>
    <w:p w14:paraId="18C3C4A2" w14:textId="77777777" w:rsidR="0040471D" w:rsidRPr="00480223" w:rsidRDefault="0040471D" w:rsidP="0040471D">
      <w:pPr>
        <w:pStyle w:val="Textoindependiente"/>
        <w:ind w:left="912"/>
        <w:rPr>
          <w:rFonts w:ascii="Arial" w:hAnsi="Arial" w:cs="Arial"/>
          <w:spacing w:val="-5"/>
        </w:rPr>
      </w:pPr>
    </w:p>
    <w:p w14:paraId="001F40EC" w14:textId="77777777" w:rsidR="0040471D" w:rsidRPr="00480223" w:rsidRDefault="0040471D">
      <w:pPr>
        <w:pStyle w:val="Textoindependiente"/>
        <w:rPr>
          <w:rFonts w:ascii="Arial" w:hAnsi="Arial" w:cs="Arial"/>
          <w:b/>
        </w:rPr>
      </w:pPr>
    </w:p>
    <w:p w14:paraId="5ECF57D9" w14:textId="77777777" w:rsidR="007D197A" w:rsidRPr="00480223" w:rsidRDefault="007D197A">
      <w:pPr>
        <w:pStyle w:val="Textoindependiente"/>
        <w:rPr>
          <w:rFonts w:ascii="Arial" w:hAnsi="Arial" w:cs="Arial"/>
          <w:b/>
        </w:rPr>
      </w:pPr>
      <w:r w:rsidRPr="00480223">
        <w:rPr>
          <w:rFonts w:ascii="Arial" w:hAnsi="Arial" w:cs="Arial"/>
        </w:rPr>
        <w:t xml:space="preserve">Informe de gestión relacionada con la ejecución de la </w:t>
      </w:r>
      <w:r w:rsidRPr="00480223">
        <w:rPr>
          <w:rFonts w:ascii="Arial" w:hAnsi="Arial" w:cs="Arial"/>
          <w:b/>
        </w:rPr>
        <w:t>SEGUNDA CUOTA</w:t>
      </w:r>
    </w:p>
    <w:p w14:paraId="1E66025A" w14:textId="4A74E753" w:rsidR="0040471D" w:rsidRPr="00480223" w:rsidRDefault="0040471D" w:rsidP="0092241A">
      <w:pPr>
        <w:pStyle w:val="Default"/>
      </w:pPr>
    </w:p>
    <w:p w14:paraId="57FF90C4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 xml:space="preserve">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</w:r>
    </w:p>
    <w:p w14:paraId="0C619D9B" w14:textId="4D5AF4D2" w:rsidR="00B45FEB" w:rsidRPr="00480223" w:rsidRDefault="00B45FEB" w:rsidP="00B45FEB">
      <w:pPr>
        <w:pStyle w:val="NormalWeb"/>
        <w:numPr>
          <w:ilvl w:val="0"/>
          <w:numId w:val="20"/>
        </w:numPr>
        <w:spacing w:before="0" w:after="0"/>
        <w:jc w:val="both"/>
        <w:rPr>
          <w:rFonts w:ascii="Arial" w:eastAsia="Arial" w:hAnsi="Arial" w:cs="Arial"/>
          <w:color w:val="000000"/>
          <w:lang w:eastAsia="ar-SA"/>
        </w:rPr>
      </w:pPr>
      <w:r w:rsidRPr="00480223">
        <w:rPr>
          <w:rFonts w:ascii="Arial" w:hAnsi="Arial" w:cs="Arial"/>
        </w:rPr>
        <w:t xml:space="preserve">Brindé apoyo en el desarrollo de actividades de la estrategia Tomas Recreativas del programa Cali Juega mediante la ejecución de jornadas con la población y escenarios designados </w:t>
      </w:r>
    </w:p>
    <w:p w14:paraId="7DDA4298" w14:textId="6F5B1F34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14:paraId="15C8F55F" w14:textId="61D6234B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42A4387E" w14:textId="0E935917" w:rsidR="00B45FEB" w:rsidRPr="00480223" w:rsidRDefault="00B45FEB" w:rsidP="00B45FEB">
      <w:pPr>
        <w:pStyle w:val="TableParagraph"/>
        <w:numPr>
          <w:ilvl w:val="0"/>
          <w:numId w:val="20"/>
        </w:numPr>
        <w:spacing w:line="259" w:lineRule="auto"/>
        <w:ind w:right="58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480223">
        <w:rPr>
          <w:rFonts w:ascii="Arial" w:hAnsi="Arial" w:cs="Arial"/>
          <w:sz w:val="24"/>
          <w:szCs w:val="24"/>
        </w:rPr>
        <w:t>Apoyé en la actualización de registro en la plataforma SIDER como alistamiento para el ingreso de beneficiarios</w:t>
      </w:r>
    </w:p>
    <w:p w14:paraId="6F14DFC4" w14:textId="77777777" w:rsidR="00B45FEB" w:rsidRPr="00480223" w:rsidRDefault="00B45FEB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41CC490C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>3. Asistir o brindar apoyo en reuniones, capacitaciones o espacios formativos convocados por el área de Fomento, o que estén directamente relacionados con las funciones del cargo y el desarrollo del programa.</w:t>
      </w:r>
    </w:p>
    <w:p w14:paraId="353EB5AC" w14:textId="45CD810D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06740A98" w14:textId="5E9AF51C" w:rsidR="00B45FEB" w:rsidRPr="00480223" w:rsidRDefault="00B45FEB" w:rsidP="00B45FEB">
      <w:pPr>
        <w:pStyle w:val="TableParagraph"/>
        <w:numPr>
          <w:ilvl w:val="0"/>
          <w:numId w:val="20"/>
        </w:numPr>
        <w:spacing w:before="13" w:line="259" w:lineRule="auto"/>
        <w:ind w:right="58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480223">
        <w:rPr>
          <w:rFonts w:ascii="Arial" w:hAnsi="Arial" w:cs="Arial"/>
          <w:sz w:val="24"/>
          <w:szCs w:val="24"/>
        </w:rPr>
        <w:lastRenderedPageBreak/>
        <w:t>Asistí a mesa de trabajo de la estrategia Tomas Recreativas con el fin de construir en colectivo las actividades a desarrollar en campo y demás indicaciones para las actividades a ejecutar</w:t>
      </w:r>
    </w:p>
    <w:p w14:paraId="77DCA450" w14:textId="77777777" w:rsidR="00B45FEB" w:rsidRPr="00480223" w:rsidRDefault="00B45FEB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50D9CF0C" w14:textId="77777777" w:rsidR="00B45FEB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>4. Brindar apoyo en actividades operativas, logísticas o asistenciales de carácter misional, requeridas por la Secretaría del Deporte y la Recreación, en cumplimiento del objeto contractual.</w:t>
      </w:r>
    </w:p>
    <w:p w14:paraId="5C9BC20F" w14:textId="7D6CC54B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 xml:space="preserve"> </w:t>
      </w:r>
    </w:p>
    <w:p w14:paraId="21F08F72" w14:textId="77777777" w:rsidR="00AB6EDF" w:rsidRPr="00480223" w:rsidRDefault="00AB6EDF" w:rsidP="00B45FEB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4DEF91D2" w14:textId="5D47AE24" w:rsidR="00B45FEB" w:rsidRPr="00480223" w:rsidRDefault="00B45FEB" w:rsidP="00B45FEB">
      <w:pPr>
        <w:pStyle w:val="TableParagraph"/>
        <w:spacing w:before="13" w:line="259" w:lineRule="auto"/>
        <w:ind w:right="58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480223">
        <w:rPr>
          <w:rFonts w:ascii="Arial" w:hAnsi="Arial" w:cs="Arial"/>
          <w:sz w:val="24"/>
          <w:szCs w:val="24"/>
        </w:rPr>
        <w:t xml:space="preserve">- Brindé apoyo en el diligenciamiento de formato de planeación de actividades acorde al Sistema de Gestión de Calidad  </w:t>
      </w:r>
    </w:p>
    <w:p w14:paraId="741300EB" w14:textId="77777777" w:rsidR="00B45FEB" w:rsidRPr="00480223" w:rsidRDefault="00B45FEB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2A48B64A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>5. Las demás relacionadas con el desarrollo del objeto contractual.</w:t>
      </w:r>
    </w:p>
    <w:p w14:paraId="0C94247E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5745BB29" w14:textId="7D02D132" w:rsidR="00B45FEB" w:rsidRPr="00480223" w:rsidRDefault="00B45FEB" w:rsidP="00B45FEB">
      <w:pPr>
        <w:pStyle w:val="TableParagraph"/>
        <w:numPr>
          <w:ilvl w:val="0"/>
          <w:numId w:val="20"/>
        </w:numPr>
        <w:spacing w:before="13" w:line="259" w:lineRule="auto"/>
        <w:ind w:right="58"/>
        <w:jc w:val="both"/>
        <w:rPr>
          <w:rFonts w:ascii="Arial" w:eastAsia="Arial" w:hAnsi="Arial" w:cs="Arial"/>
          <w:color w:val="000000"/>
          <w:sz w:val="24"/>
          <w:szCs w:val="24"/>
          <w:lang w:eastAsia="ar-SA"/>
        </w:rPr>
      </w:pPr>
      <w:r w:rsidRPr="00480223">
        <w:rPr>
          <w:rFonts w:ascii="Arial" w:hAnsi="Arial" w:cs="Arial"/>
          <w:sz w:val="24"/>
          <w:szCs w:val="24"/>
        </w:rPr>
        <w:t xml:space="preserve">Apoyé en la organización de materiales al interior de la Ludoteca Rodante para el desarrollo de actividades en campo dirigido a la población de primera infancia </w:t>
      </w:r>
    </w:p>
    <w:p w14:paraId="24EF3DE6" w14:textId="77777777" w:rsidR="007D197A" w:rsidRPr="00480223" w:rsidRDefault="007D197A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480223">
        <w:rPr>
          <w:rFonts w:ascii="Arial" w:hAnsi="Arial" w:cs="Arial"/>
        </w:rPr>
        <w:t xml:space="preserve"> </w:t>
      </w:r>
      <w:r w:rsidRPr="00480223">
        <w:rPr>
          <w:rFonts w:ascii="Arial" w:hAnsi="Arial" w:cs="Arial"/>
          <w:color w:val="000000"/>
        </w:rPr>
        <w:t> </w:t>
      </w:r>
    </w:p>
    <w:p w14:paraId="09266006" w14:textId="77777777" w:rsidR="007D197A" w:rsidRPr="00480223" w:rsidRDefault="007D197A" w:rsidP="007C5227">
      <w:pPr>
        <w:pStyle w:val="Textoindependiente"/>
        <w:rPr>
          <w:rFonts w:ascii="Arial" w:hAnsi="Arial" w:cs="Arial"/>
          <w:b/>
        </w:rPr>
      </w:pPr>
      <w:r w:rsidRPr="00480223">
        <w:rPr>
          <w:rFonts w:ascii="Arial" w:hAnsi="Arial" w:cs="Arial"/>
        </w:rPr>
        <w:t xml:space="preserve">Informe de gestión relacionada con la ejecución de la </w:t>
      </w:r>
      <w:r w:rsidRPr="00480223">
        <w:rPr>
          <w:rFonts w:ascii="Arial" w:hAnsi="Arial" w:cs="Arial"/>
          <w:b/>
        </w:rPr>
        <w:t>TERCERA CUOTA</w:t>
      </w:r>
    </w:p>
    <w:p w14:paraId="27DD4033" w14:textId="77777777" w:rsidR="007D197A" w:rsidRPr="00480223" w:rsidRDefault="007D197A" w:rsidP="00BA1E44">
      <w:pPr>
        <w:suppressAutoHyphens w:val="0"/>
        <w:rPr>
          <w:rFonts w:ascii="Arial" w:hAnsi="Arial" w:cs="Arial"/>
          <w:lang w:val="es-CO" w:eastAsia="es-CO"/>
        </w:rPr>
      </w:pPr>
    </w:p>
    <w:p w14:paraId="0261878C" w14:textId="3939AA7E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 xml:space="preserve">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</w:r>
    </w:p>
    <w:p w14:paraId="744E858D" w14:textId="4E97ED46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1E41BBC6" w14:textId="5FB7D740" w:rsidR="00B45FEB" w:rsidRPr="00480223" w:rsidRDefault="00B45FEB" w:rsidP="00B45FEB">
      <w:pPr>
        <w:pStyle w:val="Prrafodelista"/>
        <w:widowControl w:val="0"/>
        <w:numPr>
          <w:ilvl w:val="0"/>
          <w:numId w:val="20"/>
        </w:numP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480223">
        <w:rPr>
          <w:rFonts w:ascii="Arial" w:eastAsia="Arial" w:hAnsi="Arial" w:cs="Arial"/>
          <w:color w:val="000000"/>
          <w:sz w:val="24"/>
          <w:szCs w:val="24"/>
        </w:rPr>
        <w:t>Brindé apoyo en actividades de experiencia de juegos tradicionales y lúdicos con la población designada por el programa Cali Juega en los diferentes escenarios requeridos en cumplimiento al objeto contractual con las directrices metodológicas designadas.</w:t>
      </w:r>
    </w:p>
    <w:p w14:paraId="02E1BC1A" w14:textId="77777777" w:rsidR="00B45FEB" w:rsidRPr="00480223" w:rsidRDefault="00B45FEB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3B8F672B" w14:textId="1414F493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</w:r>
    </w:p>
    <w:p w14:paraId="02F75584" w14:textId="21977435" w:rsidR="00B45FEB" w:rsidRPr="00480223" w:rsidRDefault="00B45FEB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3EFE9A90" w14:textId="1CCBB3BC" w:rsidR="00B45FEB" w:rsidRPr="00480223" w:rsidRDefault="00B45FEB" w:rsidP="00B45FEB">
      <w:pPr>
        <w:pStyle w:val="Prrafodelista"/>
        <w:widowControl w:val="0"/>
        <w:numPr>
          <w:ilvl w:val="0"/>
          <w:numId w:val="20"/>
        </w:numP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480223">
        <w:rPr>
          <w:rFonts w:ascii="Arial" w:eastAsia="Arial" w:hAnsi="Arial" w:cs="Arial"/>
          <w:color w:val="000000"/>
          <w:sz w:val="24"/>
          <w:szCs w:val="24"/>
        </w:rPr>
        <w:t xml:space="preserve">Apoyé en la revisión de la plataforma SIDER como preparación para la asignación de grupos e ingreso de beneficiarios </w:t>
      </w:r>
    </w:p>
    <w:p w14:paraId="4A51CBA7" w14:textId="77777777" w:rsidR="00B45FEB" w:rsidRPr="00480223" w:rsidRDefault="00B45FEB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77085528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>3. Asistir o brindar apoyo en reuniones, capacitaciones o espacios formativos convocados por el área de Fomento, o que estén directamente relacionados con las funciones del cargo y el desarrollo del programa.</w:t>
      </w:r>
    </w:p>
    <w:p w14:paraId="0BFC1A22" w14:textId="77777777" w:rsidR="00B45FEB" w:rsidRPr="00480223" w:rsidRDefault="00B45FEB" w:rsidP="00B45FE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/>
        <w:ind w:right="58"/>
        <w:jc w:val="both"/>
        <w:rPr>
          <w:rFonts w:ascii="Arial" w:eastAsia="Arial" w:hAnsi="Arial" w:cs="Arial"/>
          <w:color w:val="000000"/>
        </w:rPr>
      </w:pPr>
    </w:p>
    <w:p w14:paraId="44C0A045" w14:textId="179612BA" w:rsidR="00B45FEB" w:rsidRPr="00480223" w:rsidRDefault="00B45FEB" w:rsidP="00B45FEB">
      <w:pPr>
        <w:pStyle w:val="Prrafodelista"/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3"/>
        <w:ind w:right="58"/>
        <w:jc w:val="both"/>
        <w:rPr>
          <w:rFonts w:ascii="Arial" w:hAnsi="Arial" w:cs="Arial"/>
          <w:color w:val="000000"/>
          <w:sz w:val="24"/>
          <w:szCs w:val="24"/>
        </w:rPr>
      </w:pPr>
      <w:r w:rsidRPr="00480223">
        <w:rPr>
          <w:rFonts w:ascii="Arial" w:eastAsia="Arial" w:hAnsi="Arial" w:cs="Arial"/>
          <w:color w:val="000000"/>
          <w:sz w:val="24"/>
          <w:szCs w:val="24"/>
        </w:rPr>
        <w:t xml:space="preserve">Asistí a mesa de trabajo con coordinación general para revisión de formatos del Sistema de Gestión de Calidad, socialización de directrices de actividades en campo y administrativas para el cumplimiento adecuado de los objetivos del programa Cali Juega </w:t>
      </w:r>
    </w:p>
    <w:p w14:paraId="6AEA5A19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5E70A917" w14:textId="77777777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 xml:space="preserve">4. Brindar apoyo en actividades operativas, logísticas o asistenciales de carácter misional, requeridas por la Secretaría del Deporte y la Recreación, en cumplimiento del objeto contractual. </w:t>
      </w:r>
    </w:p>
    <w:p w14:paraId="6DF4BC44" w14:textId="3880FB8C" w:rsidR="007D197A" w:rsidRPr="00480223" w:rsidRDefault="007D197A" w:rsidP="0092241A">
      <w:pPr>
        <w:pStyle w:val="Default"/>
      </w:pPr>
    </w:p>
    <w:p w14:paraId="235C33DF" w14:textId="235AA41F" w:rsidR="00B45FEB" w:rsidRPr="00480223" w:rsidRDefault="00B45FEB" w:rsidP="00B45FEB">
      <w:pPr>
        <w:pStyle w:val="Prrafodelista"/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right="58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480223">
        <w:rPr>
          <w:rFonts w:ascii="Arial" w:eastAsia="Arial" w:hAnsi="Arial" w:cs="Arial"/>
          <w:color w:val="000000"/>
          <w:sz w:val="24"/>
          <w:szCs w:val="24"/>
        </w:rPr>
        <w:t>Brindé apoyo en la construcción y diligenciamiento de la planeación de actividades en el formato del Sistema de Gestión de Calidad acorde a la metodología propuesta    </w:t>
      </w:r>
    </w:p>
    <w:p w14:paraId="473EFF47" w14:textId="77777777" w:rsidR="00B45FEB" w:rsidRPr="00480223" w:rsidRDefault="00B45FEB" w:rsidP="0092241A">
      <w:pPr>
        <w:pStyle w:val="Default"/>
      </w:pPr>
    </w:p>
    <w:p w14:paraId="51A545AE" w14:textId="77777777" w:rsidR="00AB6EDF" w:rsidRPr="00480223" w:rsidRDefault="00AB6EDF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49363228" w14:textId="24BBBF43" w:rsidR="0040471D" w:rsidRPr="00480223" w:rsidRDefault="0040471D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480223">
        <w:rPr>
          <w:rFonts w:ascii="Arial" w:hAnsi="Arial" w:cs="Arial"/>
          <w:sz w:val="24"/>
          <w:szCs w:val="24"/>
        </w:rPr>
        <w:t>5. Las demás relacionadas con el desarrollo del objeto contractual.</w:t>
      </w:r>
    </w:p>
    <w:p w14:paraId="422C035E" w14:textId="1CFF1026" w:rsidR="00B45FEB" w:rsidRPr="00480223" w:rsidRDefault="00B45FEB" w:rsidP="00B45FE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right="58"/>
        <w:jc w:val="both"/>
        <w:textAlignment w:val="baseline"/>
        <w:rPr>
          <w:rFonts w:ascii="Arial" w:eastAsia="Arial" w:hAnsi="Arial" w:cs="Arial"/>
          <w:color w:val="000000"/>
        </w:rPr>
      </w:pPr>
      <w:r w:rsidRPr="00480223">
        <w:rPr>
          <w:rFonts w:ascii="Arial" w:eastAsia="Arial" w:hAnsi="Arial" w:cs="Arial"/>
          <w:color w:val="000000"/>
        </w:rPr>
        <w:t>-  Apoyé en la mesa de trabajo para definición de actividades en campo para la organización e inventario de materiales dispuestos en la bodega del programa Cali Juega</w:t>
      </w:r>
    </w:p>
    <w:p w14:paraId="569860C0" w14:textId="77777777" w:rsidR="00B45FEB" w:rsidRPr="00480223" w:rsidRDefault="00B45FEB" w:rsidP="0040471D">
      <w:pPr>
        <w:pStyle w:val="TableParagraph"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</w:p>
    <w:p w14:paraId="0DFF45E6" w14:textId="77777777" w:rsidR="00B45FEB" w:rsidRPr="00480223" w:rsidRDefault="00B45FEB" w:rsidP="002020A3">
      <w:pPr>
        <w:suppressAutoHyphens w:val="0"/>
        <w:jc w:val="both"/>
        <w:rPr>
          <w:rFonts w:ascii="Arial" w:hAnsi="Arial" w:cs="Arial"/>
        </w:rPr>
      </w:pPr>
    </w:p>
    <w:p w14:paraId="4B70D0E4" w14:textId="0D4E4023" w:rsidR="007D197A" w:rsidRPr="00480223" w:rsidRDefault="007D197A" w:rsidP="002020A3">
      <w:pPr>
        <w:suppressAutoHyphens w:val="0"/>
        <w:jc w:val="both"/>
        <w:rPr>
          <w:rFonts w:ascii="Arial" w:hAnsi="Arial" w:cs="Arial"/>
        </w:rPr>
      </w:pPr>
      <w:r w:rsidRPr="00480223">
        <w:rPr>
          <w:rFonts w:ascii="Arial" w:hAnsi="Arial" w:cs="Arial"/>
        </w:rPr>
        <w:t xml:space="preserve">Para constancia de lo anterior, se firma en Santiago de Cali el </w:t>
      </w:r>
      <w:r w:rsidR="0040471D" w:rsidRPr="00480223">
        <w:rPr>
          <w:rFonts w:ascii="Arial" w:hAnsi="Arial" w:cs="Arial"/>
        </w:rPr>
        <w:t xml:space="preserve">25 de julio de </w:t>
      </w:r>
      <w:r w:rsidRPr="00480223">
        <w:rPr>
          <w:rFonts w:ascii="Arial" w:hAnsi="Arial" w:cs="Arial"/>
          <w:noProof/>
        </w:rPr>
        <w:t>2025</w:t>
      </w:r>
    </w:p>
    <w:p w14:paraId="420A890E" w14:textId="16F3EB0B" w:rsidR="007D197A" w:rsidRPr="00480223" w:rsidRDefault="007D197A" w:rsidP="002020A3">
      <w:pPr>
        <w:suppressAutoHyphens w:val="0"/>
        <w:jc w:val="both"/>
        <w:rPr>
          <w:rFonts w:ascii="Arial" w:hAnsi="Arial" w:cs="Arial"/>
        </w:rPr>
      </w:pPr>
    </w:p>
    <w:p w14:paraId="268CC583" w14:textId="15295176" w:rsidR="0040471D" w:rsidRPr="00480223" w:rsidRDefault="0040471D" w:rsidP="002020A3">
      <w:pPr>
        <w:suppressAutoHyphens w:val="0"/>
        <w:jc w:val="both"/>
        <w:rPr>
          <w:rFonts w:ascii="Arial" w:hAnsi="Arial" w:cs="Arial"/>
        </w:rPr>
      </w:pPr>
    </w:p>
    <w:p w14:paraId="6D26EB97" w14:textId="77777777" w:rsidR="00B45FEB" w:rsidRPr="00480223" w:rsidRDefault="00B45FEB" w:rsidP="002020A3">
      <w:pPr>
        <w:suppressAutoHyphens w:val="0"/>
        <w:jc w:val="both"/>
        <w:rPr>
          <w:rFonts w:ascii="Arial" w:hAnsi="Arial" w:cs="Arial"/>
        </w:rPr>
      </w:pPr>
    </w:p>
    <w:p w14:paraId="2938A9D7" w14:textId="64CE1B44" w:rsidR="007D197A" w:rsidRPr="00480223" w:rsidRDefault="007D197A" w:rsidP="002020A3">
      <w:pPr>
        <w:suppressAutoHyphens w:val="0"/>
        <w:jc w:val="both"/>
        <w:rPr>
          <w:rFonts w:ascii="Arial" w:hAnsi="Arial" w:cs="Arial"/>
        </w:rPr>
      </w:pPr>
      <w:r w:rsidRPr="00480223">
        <w:rPr>
          <w:rFonts w:ascii="Arial" w:hAnsi="Arial" w:cs="Arial"/>
        </w:rPr>
        <w:t>Atentamente,</w:t>
      </w:r>
    </w:p>
    <w:p w14:paraId="51F8E6BB" w14:textId="0928E3E3" w:rsidR="0040471D" w:rsidRPr="00480223" w:rsidRDefault="0040471D" w:rsidP="002020A3">
      <w:pPr>
        <w:suppressAutoHyphens w:val="0"/>
        <w:jc w:val="both"/>
        <w:rPr>
          <w:rFonts w:ascii="Arial" w:hAnsi="Arial" w:cs="Arial"/>
        </w:rPr>
      </w:pPr>
    </w:p>
    <w:p w14:paraId="00BB41D4" w14:textId="2AD904A2" w:rsidR="00B45FEB" w:rsidRPr="00480223" w:rsidRDefault="00B45FEB" w:rsidP="002020A3">
      <w:pPr>
        <w:suppressAutoHyphens w:val="0"/>
        <w:jc w:val="both"/>
        <w:rPr>
          <w:rFonts w:ascii="Arial" w:hAnsi="Arial" w:cs="Arial"/>
        </w:rPr>
      </w:pPr>
    </w:p>
    <w:p w14:paraId="6293918B" w14:textId="77777777" w:rsidR="00B45FEB" w:rsidRPr="00480223" w:rsidRDefault="00B45FEB" w:rsidP="002020A3">
      <w:pPr>
        <w:suppressAutoHyphens w:val="0"/>
        <w:jc w:val="both"/>
        <w:rPr>
          <w:rFonts w:ascii="Arial" w:hAnsi="Arial" w:cs="Arial"/>
        </w:rPr>
      </w:pPr>
    </w:p>
    <w:p w14:paraId="40F0C6C4" w14:textId="2A7D76D2" w:rsidR="0040471D" w:rsidRPr="00480223" w:rsidRDefault="0040471D" w:rsidP="002020A3">
      <w:pPr>
        <w:suppressAutoHyphens w:val="0"/>
        <w:jc w:val="both"/>
        <w:rPr>
          <w:rFonts w:ascii="Arial" w:hAnsi="Arial" w:cs="Arial"/>
        </w:rPr>
      </w:pPr>
    </w:p>
    <w:p w14:paraId="7DD86914" w14:textId="0971CB5B" w:rsidR="007D197A" w:rsidRPr="00480223" w:rsidRDefault="007D197A" w:rsidP="002020A3">
      <w:pPr>
        <w:suppressAutoHyphens w:val="0"/>
        <w:jc w:val="both"/>
        <w:rPr>
          <w:rFonts w:ascii="Arial" w:hAnsi="Arial" w:cs="Arial"/>
        </w:rPr>
      </w:pPr>
    </w:p>
    <w:p w14:paraId="72442B82" w14:textId="6D932A70" w:rsidR="007D197A" w:rsidRPr="00480223" w:rsidRDefault="0040471D" w:rsidP="002020A3">
      <w:pPr>
        <w:suppressAutoHyphens w:val="0"/>
        <w:jc w:val="both"/>
        <w:rPr>
          <w:rFonts w:ascii="Arial" w:hAnsi="Arial" w:cs="Arial"/>
        </w:rPr>
      </w:pPr>
      <w:r w:rsidRPr="00480223">
        <w:rPr>
          <w:rFonts w:ascii="Arial" w:hAnsi="Arial" w:cs="Arial"/>
          <w:noProof/>
        </w:rPr>
        <w:drawing>
          <wp:anchor distT="0" distB="0" distL="0" distR="0" simplePos="0" relativeHeight="251659264" behindDoc="1" locked="0" layoutInCell="1" hidden="0" allowOverlap="1" wp14:anchorId="3978E71F" wp14:editId="41CFF65C">
            <wp:simplePos x="0" y="0"/>
            <wp:positionH relativeFrom="page">
              <wp:align>center</wp:align>
            </wp:positionH>
            <wp:positionV relativeFrom="paragraph">
              <wp:posOffset>104775</wp:posOffset>
            </wp:positionV>
            <wp:extent cx="1447800" cy="459740"/>
            <wp:effectExtent l="0" t="0" r="0" b="0"/>
            <wp:wrapSquare wrapText="bothSides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4597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46152F" w14:textId="77777777" w:rsidR="007D197A" w:rsidRPr="00480223" w:rsidRDefault="007D197A" w:rsidP="006F2DEB">
      <w:pPr>
        <w:pStyle w:val="Textoindependiente"/>
        <w:rPr>
          <w:rFonts w:ascii="Arial" w:hAnsi="Arial" w:cs="Arial"/>
          <w:color w:val="000000"/>
        </w:rPr>
      </w:pPr>
    </w:p>
    <w:p w14:paraId="67A788C2" w14:textId="77777777" w:rsidR="007D197A" w:rsidRPr="00480223" w:rsidRDefault="007D197A" w:rsidP="006F2DEB">
      <w:pPr>
        <w:pStyle w:val="Textoindependiente"/>
        <w:rPr>
          <w:rFonts w:ascii="Arial" w:hAnsi="Arial" w:cs="Arial"/>
          <w:color w:val="000000"/>
        </w:rPr>
      </w:pPr>
    </w:p>
    <w:p w14:paraId="21366EC4" w14:textId="51F94ED3" w:rsidR="007D197A" w:rsidRPr="00480223" w:rsidRDefault="0040471D" w:rsidP="0040471D">
      <w:pPr>
        <w:pStyle w:val="Textoindependiente"/>
        <w:ind w:left="2124"/>
        <w:rPr>
          <w:rFonts w:ascii="Arial" w:hAnsi="Arial" w:cs="Arial"/>
          <w:color w:val="000000"/>
        </w:rPr>
      </w:pPr>
      <w:r w:rsidRPr="00480223">
        <w:rPr>
          <w:rFonts w:ascii="Arial" w:hAnsi="Arial" w:cs="Arial"/>
          <w:color w:val="000000"/>
        </w:rPr>
        <w:t>_____</w:t>
      </w:r>
      <w:r w:rsidR="007D197A" w:rsidRPr="00480223">
        <w:rPr>
          <w:rFonts w:ascii="Arial" w:hAnsi="Arial" w:cs="Arial"/>
          <w:color w:val="000000"/>
        </w:rPr>
        <w:t>_____________________________</w:t>
      </w:r>
    </w:p>
    <w:p w14:paraId="2C5C6C2A" w14:textId="71F4768F" w:rsidR="0040471D" w:rsidRPr="00480223" w:rsidRDefault="0040471D" w:rsidP="0040471D">
      <w:pPr>
        <w:jc w:val="center"/>
        <w:rPr>
          <w:rFonts w:ascii="Arial" w:hAnsi="Arial" w:cs="Arial"/>
        </w:rPr>
      </w:pPr>
      <w:r w:rsidRPr="00480223">
        <w:rPr>
          <w:rFonts w:ascii="Arial" w:hAnsi="Arial" w:cs="Arial"/>
        </w:rPr>
        <w:t>CRISTHIAN EDUARDO ORTIZ GARCIA</w:t>
      </w:r>
    </w:p>
    <w:p w14:paraId="70AE5D46" w14:textId="77777777" w:rsidR="0040471D" w:rsidRPr="00480223" w:rsidRDefault="0040471D" w:rsidP="0040471D">
      <w:pPr>
        <w:jc w:val="center"/>
        <w:rPr>
          <w:rFonts w:ascii="Arial" w:hAnsi="Arial" w:cs="Arial"/>
        </w:rPr>
      </w:pPr>
      <w:r w:rsidRPr="00480223">
        <w:rPr>
          <w:rFonts w:ascii="Arial" w:hAnsi="Arial" w:cs="Arial"/>
        </w:rPr>
        <w:t>94.063.804</w:t>
      </w:r>
    </w:p>
    <w:p w14:paraId="4519C0C2" w14:textId="09C584ED" w:rsidR="007D197A" w:rsidRPr="00480223" w:rsidRDefault="007D197A" w:rsidP="0040471D">
      <w:pPr>
        <w:pStyle w:val="Textoindependiente"/>
        <w:ind w:left="2832" w:firstLine="708"/>
        <w:rPr>
          <w:rFonts w:ascii="Arial" w:hAnsi="Arial" w:cs="Arial"/>
          <w:lang w:val="pt-BR"/>
        </w:rPr>
        <w:sectPr w:rsidR="007D197A" w:rsidRPr="00480223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480223">
        <w:rPr>
          <w:rFonts w:ascii="Arial" w:hAnsi="Arial" w:cs="Arial"/>
        </w:rPr>
        <w:t>CONTRATISTA</w:t>
      </w:r>
      <w:r w:rsidRPr="00480223">
        <w:rPr>
          <w:rFonts w:ascii="Arial" w:hAnsi="Arial" w:cs="Arial"/>
        </w:rPr>
        <w:tab/>
      </w:r>
      <w:r w:rsidRPr="00480223">
        <w:rPr>
          <w:rFonts w:ascii="Arial" w:hAnsi="Arial" w:cs="Arial"/>
          <w:b/>
        </w:rPr>
        <w:tab/>
      </w:r>
      <w:r w:rsidRPr="00480223">
        <w:rPr>
          <w:rFonts w:ascii="Arial" w:hAnsi="Arial" w:cs="Arial"/>
          <w:lang w:val="pt-BR"/>
        </w:rPr>
        <w:t xml:space="preserve">             </w:t>
      </w:r>
    </w:p>
    <w:p w14:paraId="0804B516" w14:textId="77777777" w:rsidR="007D197A" w:rsidRPr="00A82B09" w:rsidRDefault="007D197A">
      <w:pPr>
        <w:pStyle w:val="Textoindependiente"/>
        <w:rPr>
          <w:rFonts w:ascii="Arial" w:hAnsi="Arial" w:cs="Arial"/>
        </w:rPr>
      </w:pPr>
    </w:p>
    <w:sectPr w:rsidR="007D197A" w:rsidRPr="00A82B09" w:rsidSect="007D197A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C0A5D" w14:textId="77777777" w:rsidR="00EC372E" w:rsidRDefault="00EC372E">
      <w:r>
        <w:separator/>
      </w:r>
    </w:p>
  </w:endnote>
  <w:endnote w:type="continuationSeparator" w:id="0">
    <w:p w14:paraId="47F071C8" w14:textId="77777777" w:rsidR="00EC372E" w:rsidRDefault="00EC3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C0ED1" w14:textId="77777777" w:rsidR="00EC372E" w:rsidRDefault="00EC372E">
      <w:r>
        <w:separator/>
      </w:r>
    </w:p>
  </w:footnote>
  <w:footnote w:type="continuationSeparator" w:id="0">
    <w:p w14:paraId="1CE25BBB" w14:textId="77777777" w:rsidR="00EC372E" w:rsidRDefault="00EC3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2D7A1" w14:textId="77777777" w:rsidR="007D197A" w:rsidRPr="000005A3" w:rsidRDefault="007D197A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3E47292F" w14:textId="29C4DA0C" w:rsidR="007D197A" w:rsidRPr="000005A3" w:rsidRDefault="007D197A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="00322EA3">
      <w:rPr>
        <w:rFonts w:ascii="Arial" w:hAnsi="Arial" w:cs="Arial"/>
        <w:b/>
        <w:bCs/>
        <w:noProof/>
        <w:lang w:val="es-MX"/>
      </w:rPr>
      <w:t>4162.010.26.1.</w:t>
    </w:r>
    <w:r w:rsidR="0040471D">
      <w:rPr>
        <w:rFonts w:ascii="Arial" w:hAnsi="Arial" w:cs="Arial"/>
        <w:b/>
        <w:bCs/>
        <w:noProof/>
        <w:lang w:val="es-MX"/>
      </w:rPr>
      <w:t>1662</w:t>
    </w:r>
    <w:r w:rsidRPr="006E5E23">
      <w:rPr>
        <w:rFonts w:ascii="Arial" w:hAnsi="Arial" w:cs="Arial"/>
        <w:b/>
        <w:bCs/>
        <w:noProof/>
        <w:lang w:val="es-MX"/>
      </w:rPr>
      <w:t>-2025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2ECDA" w14:textId="77777777" w:rsidR="00F55A22" w:rsidRPr="000005A3" w:rsidRDefault="00F55A22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04754BFA" w14:textId="77777777" w:rsidR="00F55A22" w:rsidRPr="000005A3" w:rsidRDefault="00F55A22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="006A4927" w:rsidRPr="006E5E23">
      <w:rPr>
        <w:rFonts w:ascii="Arial" w:hAnsi="Arial" w:cs="Arial"/>
        <w:b/>
        <w:bCs/>
        <w:noProof/>
        <w:lang w:val="es-MX"/>
      </w:rPr>
      <w:t>4162.010.26.1.0080-2025</w:t>
    </w:r>
    <w:r w:rsidRPr="008445B1">
      <w:rPr>
        <w:rFonts w:ascii="Arial" w:hAnsi="Arial" w:cs="Arial"/>
        <w:b/>
        <w:bCs/>
        <w:lang w:val="es-MX"/>
      </w:rPr>
      <w:t xml:space="preserve"> -2</w:t>
    </w:r>
    <w:r w:rsidRPr="0092241A">
      <w:rPr>
        <w:rFonts w:ascii="Arial" w:hAnsi="Arial" w:cs="Arial"/>
        <w:b/>
        <w:bCs/>
        <w:lang w:val="es-MX"/>
      </w:rPr>
      <w:t>02</w:t>
    </w:r>
    <w:r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09671F"/>
    <w:multiLevelType w:val="hybridMultilevel"/>
    <w:tmpl w:val="3982BEDE"/>
    <w:lvl w:ilvl="0" w:tplc="240A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B872175"/>
    <w:multiLevelType w:val="hybridMultilevel"/>
    <w:tmpl w:val="CB8AEDF4"/>
    <w:lvl w:ilvl="0" w:tplc="0B563B06">
      <w:start w:val="1"/>
      <w:numFmt w:val="decimal"/>
      <w:lvlText w:val="%1."/>
      <w:lvlJc w:val="left"/>
      <w:pPr>
        <w:ind w:left="465" w:hanging="465"/>
      </w:pPr>
      <w:rPr>
        <w:rFonts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5919E7"/>
    <w:multiLevelType w:val="hybridMultilevel"/>
    <w:tmpl w:val="247AD6B8"/>
    <w:lvl w:ilvl="0" w:tplc="E51267A2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23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488242">
    <w:abstractNumId w:val="9"/>
  </w:num>
  <w:num w:numId="2" w16cid:durableId="419064280">
    <w:abstractNumId w:val="1"/>
  </w:num>
  <w:num w:numId="3" w16cid:durableId="768039712">
    <w:abstractNumId w:val="4"/>
  </w:num>
  <w:num w:numId="4" w16cid:durableId="1717856660">
    <w:abstractNumId w:val="2"/>
  </w:num>
  <w:num w:numId="5" w16cid:durableId="170222051">
    <w:abstractNumId w:val="0"/>
  </w:num>
  <w:num w:numId="6" w16cid:durableId="1007900448">
    <w:abstractNumId w:val="10"/>
  </w:num>
  <w:num w:numId="7" w16cid:durableId="432476642">
    <w:abstractNumId w:val="23"/>
  </w:num>
  <w:num w:numId="8" w16cid:durableId="2033803184">
    <w:abstractNumId w:val="20"/>
  </w:num>
  <w:num w:numId="9" w16cid:durableId="969944606">
    <w:abstractNumId w:val="18"/>
  </w:num>
  <w:num w:numId="10" w16cid:durableId="980767692">
    <w:abstractNumId w:val="15"/>
  </w:num>
  <w:num w:numId="11" w16cid:durableId="1054160247">
    <w:abstractNumId w:val="3"/>
  </w:num>
  <w:num w:numId="12" w16cid:durableId="1455364413">
    <w:abstractNumId w:val="14"/>
  </w:num>
  <w:num w:numId="13" w16cid:durableId="866724415">
    <w:abstractNumId w:val="24"/>
  </w:num>
  <w:num w:numId="14" w16cid:durableId="474033177">
    <w:abstractNumId w:val="12"/>
  </w:num>
  <w:num w:numId="15" w16cid:durableId="1505052550">
    <w:abstractNumId w:val="13"/>
  </w:num>
  <w:num w:numId="16" w16cid:durableId="1392466378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68913968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1779106467">
    <w:abstractNumId w:val="19"/>
    <w:lvlOverride w:ilvl="0">
      <w:lvl w:ilvl="0">
        <w:numFmt w:val="decimal"/>
        <w:lvlText w:val="%1."/>
        <w:lvlJc w:val="left"/>
      </w:lvl>
    </w:lvlOverride>
  </w:num>
  <w:num w:numId="19" w16cid:durableId="1535654292">
    <w:abstractNumId w:val="25"/>
    <w:lvlOverride w:ilvl="0">
      <w:lvl w:ilvl="0">
        <w:numFmt w:val="decimal"/>
        <w:lvlText w:val="%1."/>
        <w:lvlJc w:val="left"/>
      </w:lvl>
    </w:lvlOverride>
  </w:num>
  <w:num w:numId="20" w16cid:durableId="302083690">
    <w:abstractNumId w:val="22"/>
  </w:num>
  <w:num w:numId="21" w16cid:durableId="594941126">
    <w:abstractNumId w:val="17"/>
  </w:num>
  <w:num w:numId="22" w16cid:durableId="459569693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1334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38F9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2EA3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1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23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0D1D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4B81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05573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A4927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80A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97A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65EF1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6EDF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5FEB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2511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1399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17758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72E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55A22"/>
    <w:rsid w:val="00F65124"/>
    <w:rsid w:val="00F6785F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9E02A32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40471D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7E82B-379F-4D9C-8E41-DD2B2675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1089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Sip -CO</cp:lastModifiedBy>
  <cp:revision>6</cp:revision>
  <cp:lastPrinted>2023-04-12T14:19:00Z</cp:lastPrinted>
  <dcterms:created xsi:type="dcterms:W3CDTF">2025-07-01T16:36:00Z</dcterms:created>
  <dcterms:modified xsi:type="dcterms:W3CDTF">2025-07-24T13:45:00Z</dcterms:modified>
</cp:coreProperties>
</file>